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4248E" w14:textId="72D50527" w:rsidR="007E096B" w:rsidRPr="009F64CD" w:rsidRDefault="00EF7805" w:rsidP="009F64CD">
      <w:pPr>
        <w:spacing w:before="77"/>
        <w:ind w:left="3755" w:right="375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MENDOCIN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COUNT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GOVERNMENT CLAS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SPECIFICATION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0"/>
        <w:gridCol w:w="4380"/>
        <w:gridCol w:w="4644"/>
      </w:tblGrid>
      <w:tr w:rsidR="007E096B" w:rsidRPr="009F64CD" w14:paraId="7A99B3CA" w14:textId="77777777" w:rsidTr="009F64CD">
        <w:trPr>
          <w:trHeight w:hRule="exact" w:val="578"/>
        </w:trPr>
        <w:tc>
          <w:tcPr>
            <w:tcW w:w="1860" w:type="dxa"/>
          </w:tcPr>
          <w:p w14:paraId="5E0B31FA" w14:textId="77777777" w:rsidR="007E096B" w:rsidRPr="009F64CD" w:rsidRDefault="007E096B" w:rsidP="009F64CD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892E37" w14:textId="77777777" w:rsidR="007E096B" w:rsidRPr="009F64CD" w:rsidRDefault="007E096B" w:rsidP="009F6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BEF17D" w14:textId="77777777" w:rsidR="007E096B" w:rsidRPr="009F64CD" w:rsidRDefault="00EF7805" w:rsidP="009F64CD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CLAS</w:t>
            </w:r>
            <w:r w:rsidRPr="009F64CD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9F64CD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TITLE:</w:t>
            </w:r>
          </w:p>
        </w:tc>
        <w:tc>
          <w:tcPr>
            <w:tcW w:w="4380" w:type="dxa"/>
          </w:tcPr>
          <w:p w14:paraId="7B430579" w14:textId="77777777" w:rsidR="007E096B" w:rsidRPr="009F64CD" w:rsidRDefault="007E096B" w:rsidP="009F64CD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35F495" w14:textId="77777777" w:rsidR="007E096B" w:rsidRPr="009F64CD" w:rsidRDefault="007E096B" w:rsidP="009F6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F4DB43" w14:textId="77777777" w:rsidR="007E096B" w:rsidRPr="009F64CD" w:rsidRDefault="00EF7805" w:rsidP="009F64CD">
            <w:pPr>
              <w:ind w:left="3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LEGA</w:t>
            </w:r>
            <w:r w:rsidRPr="009F64CD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9F64CD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ADMINISTRATIV</w:t>
            </w:r>
            <w:r w:rsidRPr="009F64CD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9F64CD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ASSISTANT</w:t>
            </w:r>
          </w:p>
        </w:tc>
        <w:tc>
          <w:tcPr>
            <w:tcW w:w="4644" w:type="dxa"/>
          </w:tcPr>
          <w:p w14:paraId="798C58BA" w14:textId="77777777" w:rsidR="007E096B" w:rsidRPr="009F64CD" w:rsidRDefault="007E096B" w:rsidP="009F64CD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34CB0A" w14:textId="77777777" w:rsidR="007E096B" w:rsidRPr="009F64CD" w:rsidRDefault="007E096B" w:rsidP="009F6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5DEEAA" w14:textId="77777777" w:rsidR="007E096B" w:rsidRPr="009F64CD" w:rsidRDefault="00EF7805" w:rsidP="009F64CD">
            <w:pPr>
              <w:ind w:left="27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CLAS</w:t>
            </w:r>
            <w:r w:rsidRPr="009F64CD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9F64CD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CODE</w:t>
            </w:r>
            <w:r w:rsidRPr="009F64CD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:</w:t>
            </w:r>
            <w:r w:rsidRPr="009F64CD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0152</w:t>
            </w:r>
          </w:p>
        </w:tc>
      </w:tr>
      <w:tr w:rsidR="007E096B" w:rsidRPr="009F64CD" w14:paraId="5512ECFE" w14:textId="77777777" w:rsidTr="009F64CD">
        <w:trPr>
          <w:trHeight w:hRule="exact" w:val="240"/>
        </w:trPr>
        <w:tc>
          <w:tcPr>
            <w:tcW w:w="1860" w:type="dxa"/>
          </w:tcPr>
          <w:p w14:paraId="759349E2" w14:textId="77777777" w:rsidR="007E096B" w:rsidRPr="009F64CD" w:rsidRDefault="00EF7805" w:rsidP="009F64CD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DEPARTMENT:</w:t>
            </w:r>
          </w:p>
        </w:tc>
        <w:tc>
          <w:tcPr>
            <w:tcW w:w="4380" w:type="dxa"/>
          </w:tcPr>
          <w:p w14:paraId="2E866CE5" w14:textId="77777777" w:rsidR="007E096B" w:rsidRPr="009F64CD" w:rsidRDefault="00EF7805" w:rsidP="009F64CD">
            <w:pPr>
              <w:ind w:left="3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VARIOUS</w:t>
            </w:r>
          </w:p>
        </w:tc>
        <w:tc>
          <w:tcPr>
            <w:tcW w:w="4644" w:type="dxa"/>
          </w:tcPr>
          <w:p w14:paraId="760C6887" w14:textId="77777777" w:rsidR="007E096B" w:rsidRPr="009F64CD" w:rsidRDefault="00EF7805" w:rsidP="009F64CD">
            <w:pPr>
              <w:ind w:left="298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FLS</w:t>
            </w:r>
            <w:r w:rsidRPr="009F64CD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9F64CD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STATUS</w:t>
            </w:r>
            <w:r w:rsidRPr="009F64CD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:</w:t>
            </w:r>
            <w:r w:rsidRPr="009F64CD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F64CD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</w:tr>
      <w:tr w:rsidR="007E096B" w:rsidRPr="009F64CD" w14:paraId="008711F3" w14:textId="77777777" w:rsidTr="009F64CD">
        <w:trPr>
          <w:trHeight w:hRule="exact" w:val="240"/>
        </w:trPr>
        <w:tc>
          <w:tcPr>
            <w:tcW w:w="1860" w:type="dxa"/>
          </w:tcPr>
          <w:p w14:paraId="521AA01E" w14:textId="77777777" w:rsidR="007E096B" w:rsidRPr="009F64CD" w:rsidRDefault="00EF7805" w:rsidP="009F64CD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REPORT</w:t>
            </w:r>
            <w:r w:rsidRPr="009F64CD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9F64CD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TO:</w:t>
            </w:r>
          </w:p>
        </w:tc>
        <w:tc>
          <w:tcPr>
            <w:tcW w:w="4380" w:type="dxa"/>
          </w:tcPr>
          <w:p w14:paraId="627D828D" w14:textId="77777777" w:rsidR="007E096B" w:rsidRPr="009F64CD" w:rsidRDefault="00EF7805" w:rsidP="009F64CD">
            <w:pPr>
              <w:ind w:left="3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VARIOUS</w:t>
            </w:r>
          </w:p>
        </w:tc>
        <w:tc>
          <w:tcPr>
            <w:tcW w:w="4644" w:type="dxa"/>
          </w:tcPr>
          <w:p w14:paraId="04064B65" w14:textId="77777777" w:rsidR="007E096B" w:rsidRPr="009F64CD" w:rsidRDefault="00EF7805" w:rsidP="009F64CD">
            <w:pPr>
              <w:ind w:right="44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DATE</w:t>
            </w:r>
            <w:r w:rsidRPr="009F64CD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:</w:t>
            </w:r>
            <w:r w:rsidRPr="009F64CD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5/07</w:t>
            </w:r>
          </w:p>
        </w:tc>
      </w:tr>
      <w:tr w:rsidR="007E096B" w:rsidRPr="009F64CD" w14:paraId="0FB48327" w14:textId="77777777" w:rsidTr="009F64CD">
        <w:trPr>
          <w:trHeight w:hRule="exact" w:val="261"/>
        </w:trPr>
        <w:tc>
          <w:tcPr>
            <w:tcW w:w="1860" w:type="dxa"/>
          </w:tcPr>
          <w:p w14:paraId="58C849DA" w14:textId="77777777" w:rsidR="007E096B" w:rsidRPr="009F64CD" w:rsidRDefault="00EF7805" w:rsidP="009F64CD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CIVI</w:t>
            </w:r>
            <w:r w:rsidRPr="009F64CD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9F64CD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SERVICE:</w:t>
            </w:r>
          </w:p>
        </w:tc>
        <w:tc>
          <w:tcPr>
            <w:tcW w:w="4380" w:type="dxa"/>
          </w:tcPr>
          <w:p w14:paraId="16C62157" w14:textId="77777777" w:rsidR="007E096B" w:rsidRPr="009F64CD" w:rsidRDefault="00EF7805" w:rsidP="009F64CD">
            <w:pPr>
              <w:ind w:left="3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YES</w:t>
            </w:r>
          </w:p>
        </w:tc>
        <w:tc>
          <w:tcPr>
            <w:tcW w:w="4644" w:type="dxa"/>
          </w:tcPr>
          <w:p w14:paraId="49F9D02F" w14:textId="77777777" w:rsidR="007E096B" w:rsidRPr="009F64CD" w:rsidRDefault="00EF7805" w:rsidP="009F64CD">
            <w:pPr>
              <w:ind w:left="48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BARGAININ</w:t>
            </w:r>
            <w:r w:rsidRPr="009F64CD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9F64CD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UNIT</w:t>
            </w:r>
            <w:r w:rsidRPr="009F64CD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:</w:t>
            </w:r>
            <w:r w:rsidRPr="009F64CD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SEI</w:t>
            </w:r>
            <w:r w:rsidRPr="009F64CD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9F64CD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9F64CD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9F64CD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F64CD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CONFIDENTIAL</w:t>
            </w:r>
          </w:p>
        </w:tc>
      </w:tr>
    </w:tbl>
    <w:p w14:paraId="1B182E1C" w14:textId="77777777" w:rsidR="007E096B" w:rsidRPr="009F64CD" w:rsidRDefault="007E096B" w:rsidP="009F64C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9ADB1D4" w14:textId="77777777" w:rsidR="007E096B" w:rsidRPr="009F64CD" w:rsidRDefault="00EF7805" w:rsidP="009F64CD">
      <w:pPr>
        <w:spacing w:before="34"/>
        <w:ind w:left="160" w:right="93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JOB</w:t>
      </w:r>
      <w:r w:rsidRPr="009F64CD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SUMMAR</w:t>
      </w:r>
      <w:r w:rsidRPr="009F64CD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Y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678BDAB2" w14:textId="77777777" w:rsidR="007E096B" w:rsidRPr="009F64CD" w:rsidRDefault="00EF7805" w:rsidP="009F64CD">
      <w:pPr>
        <w:spacing w:before="5"/>
        <w:ind w:left="160" w:right="12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Unde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genera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directio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perform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variet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comple</w:t>
      </w:r>
      <w:r w:rsidRPr="009F64CD">
        <w:rPr>
          <w:rFonts w:asciiTheme="minorHAnsi" w:eastAsia="Arial" w:hAnsiTheme="minorHAnsi" w:cstheme="minorHAnsi"/>
          <w:sz w:val="22"/>
          <w:szCs w:val="22"/>
        </w:rPr>
        <w:t>x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genera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function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suppor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attorney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environment</w:t>
      </w:r>
      <w:r w:rsidRPr="009F64CD">
        <w:rPr>
          <w:rFonts w:asciiTheme="minorHAnsi" w:eastAsia="Arial" w:hAnsiTheme="minorHAnsi" w:cstheme="minorHAnsi"/>
          <w:sz w:val="22"/>
          <w:szCs w:val="22"/>
        </w:rPr>
        <w:t>.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Example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dutie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include</w:t>
      </w:r>
      <w:r w:rsidRPr="009F64CD">
        <w:rPr>
          <w:rFonts w:asciiTheme="minorHAnsi" w:eastAsia="Arial" w:hAnsiTheme="minorHAnsi" w:cstheme="minorHAnsi"/>
          <w:sz w:val="22"/>
          <w:szCs w:val="22"/>
        </w:rPr>
        <w:t>: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creatin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variet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documents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assistin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attorney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wit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discovery developin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various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comple</w:t>
      </w:r>
      <w:r w:rsidRPr="009F64CD">
        <w:rPr>
          <w:rFonts w:asciiTheme="minorHAnsi" w:eastAsia="Arial" w:hAnsiTheme="minorHAnsi" w:cstheme="minorHAnsi"/>
          <w:sz w:val="22"/>
          <w:szCs w:val="22"/>
        </w:rPr>
        <w:t>x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report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researchin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gathe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information/statistics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attendin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meeting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taking minutes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maintainin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personne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file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othe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confidentia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processin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paperwork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trackin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budget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expenditure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assistin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prepara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budget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preparin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payroll.</w:t>
      </w:r>
    </w:p>
    <w:p w14:paraId="7B51BFD8" w14:textId="77777777" w:rsidR="007E096B" w:rsidRPr="009F64CD" w:rsidRDefault="007E096B" w:rsidP="009F64C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A39B1DD" w14:textId="77777777" w:rsidR="007E096B" w:rsidRPr="009F64CD" w:rsidRDefault="00EF7805" w:rsidP="009F64CD">
      <w:pPr>
        <w:ind w:left="160" w:right="731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DISTINGUISHING</w:t>
      </w:r>
      <w:r w:rsidRPr="009F64CD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CHARACTERISTICS:</w:t>
      </w:r>
    </w:p>
    <w:p w14:paraId="62693071" w14:textId="77777777" w:rsidR="007E096B" w:rsidRPr="009F64CD" w:rsidRDefault="00EF7805" w:rsidP="009F64CD">
      <w:pPr>
        <w:spacing w:before="5"/>
        <w:ind w:left="160" w:right="12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Assistan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distinguishe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fro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Assistan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responsibilit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Administrative Assistan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perfor</w:t>
      </w:r>
      <w:r w:rsidRPr="009F64CD">
        <w:rPr>
          <w:rFonts w:asciiTheme="minorHAnsi" w:eastAsia="Arial" w:hAnsiTheme="minorHAnsi" w:cstheme="minorHAnsi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clerica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duti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direc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suppor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attorney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n a 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ega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additio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providin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general administrativ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support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Assistan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distinguishe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fro</w:t>
      </w:r>
      <w:r w:rsidRPr="009F64CD">
        <w:rPr>
          <w:rFonts w:asciiTheme="minorHAnsi" w:eastAsia="Arial" w:hAnsiTheme="minorHAnsi" w:cstheme="minorHAnsi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Secre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ar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serie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responsibilit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Assistan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provid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comple</w:t>
      </w:r>
      <w:r w:rsidRPr="009F64CD">
        <w:rPr>
          <w:rFonts w:asciiTheme="minorHAnsi" w:eastAsia="Arial" w:hAnsiTheme="minorHAnsi" w:cstheme="minorHAnsi"/>
          <w:sz w:val="22"/>
          <w:szCs w:val="22"/>
        </w:rPr>
        <w:t>x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suppor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divisio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departmen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director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executiv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level position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includin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oversigh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day-to-da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operation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department/division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wherea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latte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provide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genera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secretaria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suppor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unit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divisio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department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Admi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istrativ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Assistan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dis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inguishe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fro</w:t>
      </w:r>
      <w:r w:rsidRPr="009F64CD">
        <w:rPr>
          <w:rFonts w:asciiTheme="minorHAnsi" w:eastAsia="Arial" w:hAnsiTheme="minorHAnsi" w:cstheme="minorHAnsi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Services Superviso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responsibilit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Service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Superviso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serv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a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firs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superviso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oversigh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all business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fisca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suppor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operation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f a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moderat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heav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involvemen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budge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developmen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and monitorin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wel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responsibilit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developin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implementin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policie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procedure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administrative suppor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function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assigne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department.</w:t>
      </w:r>
    </w:p>
    <w:p w14:paraId="787451FD" w14:textId="77777777" w:rsidR="007E096B" w:rsidRPr="009F64CD" w:rsidRDefault="007E096B" w:rsidP="009F64C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17A492E" w14:textId="77777777" w:rsidR="007E096B" w:rsidRPr="009F64CD" w:rsidRDefault="00EF7805" w:rsidP="009F64CD">
      <w:pPr>
        <w:ind w:left="160" w:right="833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SUPERVISION EXERCISED:</w:t>
      </w:r>
    </w:p>
    <w:p w14:paraId="6B561D56" w14:textId="77777777" w:rsidR="007E096B" w:rsidRPr="009F64CD" w:rsidRDefault="00EF7805" w:rsidP="009F64CD">
      <w:pPr>
        <w:spacing w:before="5"/>
        <w:ind w:left="160" w:right="87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Assistan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exercis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technica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lea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ove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clerica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staff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bu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doe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no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provid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direc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supervision.</w:t>
      </w:r>
    </w:p>
    <w:p w14:paraId="61B04BD9" w14:textId="77777777" w:rsidR="007E096B" w:rsidRPr="009F64CD" w:rsidRDefault="007E096B" w:rsidP="009F64C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AD1EDF2" w14:textId="7133A399" w:rsidR="007E096B" w:rsidRPr="009F64CD" w:rsidRDefault="00EF7805" w:rsidP="009F64CD">
      <w:pPr>
        <w:ind w:left="160" w:right="1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EXAMPLES</w:t>
      </w:r>
      <w:r w:rsidRPr="009F64CD">
        <w:rPr>
          <w:rFonts w:asciiTheme="minorHAnsi" w:eastAsia="Arial" w:hAnsiTheme="minorHAnsi" w:cstheme="minorHAnsi"/>
          <w:b/>
          <w:spacing w:val="18"/>
          <w:sz w:val="22"/>
          <w:szCs w:val="22"/>
          <w:u w:color="000000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OF</w:t>
      </w:r>
      <w:r w:rsidRPr="009F64CD">
        <w:rPr>
          <w:rFonts w:asciiTheme="minorHAnsi" w:eastAsia="Arial" w:hAnsiTheme="minorHAnsi" w:cstheme="minorHAnsi"/>
          <w:b/>
          <w:spacing w:val="18"/>
          <w:sz w:val="22"/>
          <w:szCs w:val="22"/>
          <w:u w:color="000000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DUTIES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9F64CD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(Not</w:t>
      </w:r>
      <w:r w:rsidRPr="009F64CD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all</w:t>
      </w:r>
      <w:r w:rsidRPr="009F64CD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incu</w:t>
      </w:r>
      <w:r w:rsidRPr="009F64C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bents</w:t>
      </w:r>
      <w:r w:rsidRPr="009F64CD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perform</w:t>
      </w:r>
      <w:r w:rsidRPr="009F64CD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all</w:t>
      </w:r>
      <w:r w:rsidRPr="009F64CD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9F64CD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exa</w:t>
      </w:r>
      <w:r w:rsidRPr="009F64C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ples</w:t>
      </w:r>
      <w:r w:rsidRPr="009F64CD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li</w:t>
      </w:r>
      <w:r w:rsidRPr="009F64CD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ted,</w:t>
      </w:r>
      <w:r w:rsidRPr="009F64CD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nor</w:t>
      </w:r>
      <w:r w:rsidRPr="009F64CD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do</w:t>
      </w:r>
      <w:r w:rsidRPr="009F64CD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9F64CD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exa</w:t>
      </w:r>
      <w:r w:rsidRPr="009F64C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ples</w:t>
      </w:r>
      <w:r w:rsidRPr="009F64CD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cover</w:t>
      </w:r>
      <w:r w:rsidRPr="009F64CD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all</w:t>
      </w:r>
      <w:r w:rsidRPr="009F64CD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9F64CD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 xml:space="preserve">duties that </w:t>
      </w:r>
      <w:r w:rsidRPr="009F64C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ay be perfor</w:t>
      </w:r>
      <w:r w:rsidRPr="009F64C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i/>
          <w:sz w:val="22"/>
          <w:szCs w:val="22"/>
        </w:rPr>
        <w:t>ed.)</w:t>
      </w:r>
    </w:p>
    <w:p w14:paraId="32A221A0" w14:textId="77777777" w:rsidR="007E096B" w:rsidRPr="009F64CD" w:rsidRDefault="00EF7805" w:rsidP="009F64CD">
      <w:pPr>
        <w:tabs>
          <w:tab w:val="left" w:pos="600"/>
        </w:tabs>
        <w:ind w:left="610" w:right="12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Oversee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dail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procedure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workflo</w:t>
      </w:r>
      <w:r w:rsidRPr="009F64CD">
        <w:rPr>
          <w:rFonts w:asciiTheme="minorHAnsi" w:eastAsia="Arial" w:hAnsiTheme="minorHAnsi" w:cstheme="minorHAnsi"/>
          <w:sz w:val="22"/>
          <w:szCs w:val="22"/>
        </w:rPr>
        <w:t>w</w:t>
      </w:r>
      <w:r w:rsidRPr="009F64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division/department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perform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clerica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fisca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operations uniqu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division/department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relieve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official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routin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admi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istrativ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detail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suc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checkin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operatin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report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for accurac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conformanc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policie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standards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assist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resolvin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issues.</w:t>
      </w:r>
    </w:p>
    <w:p w14:paraId="10F0C042" w14:textId="77777777" w:rsidR="007E096B" w:rsidRPr="009F64CD" w:rsidRDefault="00EF7805" w:rsidP="009F64CD">
      <w:pPr>
        <w:tabs>
          <w:tab w:val="left" w:pos="600"/>
        </w:tabs>
        <w:spacing w:before="6"/>
        <w:ind w:left="610" w:right="126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Create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variet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documents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suc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a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bu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no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limite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to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subpoenas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itions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motions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pleadings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typing fro</w:t>
      </w:r>
      <w:r w:rsidRPr="009F64CD">
        <w:rPr>
          <w:rFonts w:asciiTheme="minorHAnsi" w:eastAsia="Arial" w:hAnsiTheme="minorHAnsi" w:cstheme="minorHAnsi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transcription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audiotapes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roug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dr</w:t>
      </w:r>
      <w:r w:rsidRPr="009F64CD">
        <w:rPr>
          <w:rFonts w:asciiTheme="minorHAnsi" w:eastAsia="Arial" w:hAnsiTheme="minorHAnsi" w:cstheme="minorHAnsi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ft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ora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instructions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dictation.</w:t>
      </w:r>
    </w:p>
    <w:p w14:paraId="7F0C623D" w14:textId="77777777" w:rsidR="007E096B" w:rsidRPr="009F64CD" w:rsidRDefault="00EF7805" w:rsidP="009F64CD">
      <w:pPr>
        <w:tabs>
          <w:tab w:val="left" w:pos="600"/>
        </w:tabs>
        <w:spacing w:before="1"/>
        <w:ind w:left="610" w:right="126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Assist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attorney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recei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and/o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requestin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discover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processe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copyin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reports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requesting additiona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information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documentin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actions.</w:t>
      </w:r>
    </w:p>
    <w:p w14:paraId="1921BC31" w14:textId="77777777" w:rsidR="007E096B" w:rsidRPr="009F64CD" w:rsidRDefault="00EF7805" w:rsidP="009F64CD">
      <w:pPr>
        <w:tabs>
          <w:tab w:val="left" w:pos="600"/>
        </w:tabs>
        <w:spacing w:before="1"/>
        <w:ind w:left="610" w:right="126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Develops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updates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maintain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physica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electroni</w:t>
      </w:r>
      <w:r w:rsidRPr="009F64CD">
        <w:rPr>
          <w:rFonts w:asciiTheme="minorHAnsi" w:eastAsia="Arial" w:hAnsiTheme="minorHAnsi" w:cstheme="minorHAnsi"/>
          <w:sz w:val="22"/>
          <w:szCs w:val="22"/>
        </w:rPr>
        <w:t>c</w:t>
      </w:r>
      <w:r w:rsidRPr="009F64CD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cas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files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receives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assembl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sorts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categorizes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and store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case-relate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materials.</w:t>
      </w:r>
    </w:p>
    <w:p w14:paraId="3E3D6B5C" w14:textId="77777777" w:rsidR="007E096B" w:rsidRPr="009F64CD" w:rsidRDefault="00EF7805" w:rsidP="009F64CD">
      <w:pPr>
        <w:tabs>
          <w:tab w:val="left" w:pos="600"/>
        </w:tabs>
        <w:spacing w:before="5"/>
        <w:ind w:left="610" w:right="12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Oversee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division/departmen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F6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financia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F6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operations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9F6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receives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review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processe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al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F6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financia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F64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record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and transaction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ensurin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accurac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adherenc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policy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Prepare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processe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claims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purchas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order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and/or voucher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enterin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pertinen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compute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distributin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and/o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filin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supportin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documents</w:t>
      </w:r>
      <w:r w:rsidRPr="009F64CD">
        <w:rPr>
          <w:rFonts w:asciiTheme="minorHAnsi" w:eastAsia="Arial" w:hAnsiTheme="minorHAnsi" w:cstheme="minorHAnsi"/>
          <w:sz w:val="22"/>
          <w:szCs w:val="22"/>
        </w:rPr>
        <w:t>.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Takes in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account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issue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receipt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mone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make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dail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weekl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ban</w:t>
      </w:r>
      <w:r w:rsidRPr="009F64CD">
        <w:rPr>
          <w:rFonts w:asciiTheme="minorHAnsi" w:eastAsia="Arial" w:hAnsiTheme="minorHAnsi" w:cstheme="minorHAnsi"/>
          <w:sz w:val="22"/>
          <w:szCs w:val="22"/>
        </w:rPr>
        <w:t>k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deposits</w:t>
      </w:r>
      <w:r w:rsidRPr="009F64CD">
        <w:rPr>
          <w:rFonts w:asciiTheme="minorHAnsi" w:eastAsia="Arial" w:hAnsiTheme="minorHAnsi" w:cstheme="minorHAnsi"/>
          <w:sz w:val="22"/>
          <w:szCs w:val="22"/>
        </w:rPr>
        <w:t>.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Mai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tain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fixe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asse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inventory 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approve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transactions.</w:t>
      </w:r>
    </w:p>
    <w:p w14:paraId="554C6DCE" w14:textId="77777777" w:rsidR="007E096B" w:rsidRPr="009F64CD" w:rsidRDefault="00EF7805" w:rsidP="009F64CD">
      <w:pPr>
        <w:tabs>
          <w:tab w:val="left" w:pos="600"/>
        </w:tabs>
        <w:spacing w:before="5"/>
        <w:ind w:left="610" w:right="12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Format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type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letters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memos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charts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labels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repo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contracts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documents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othe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correspondence containin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comple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terminolog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n a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wor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processo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typewrite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proof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correspondenc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documents 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staff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compose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correspondenc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accordanc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standar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policies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answer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variou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inquiries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arranges appointments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processe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routin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non-routin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matter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independently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prepare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complex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routin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non-routine report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(includin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annua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reports</w:t>
      </w:r>
      <w:r w:rsidRPr="009F64CD">
        <w:rPr>
          <w:rFonts w:asciiTheme="minorHAnsi" w:eastAsia="Arial" w:hAnsiTheme="minorHAnsi" w:cstheme="minorHAnsi"/>
          <w:sz w:val="22"/>
          <w:szCs w:val="22"/>
        </w:rPr>
        <w:t>)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reque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utilizin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variet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software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receives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sorts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summarize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material fo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preparatio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reports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relay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interpret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decisions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policies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procedure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instructions.</w:t>
      </w:r>
    </w:p>
    <w:p w14:paraId="701D5951" w14:textId="77777777" w:rsidR="007E096B" w:rsidRPr="009F64CD" w:rsidRDefault="00EF7805" w:rsidP="009F64CD">
      <w:pPr>
        <w:tabs>
          <w:tab w:val="left" w:pos="600"/>
        </w:tabs>
        <w:ind w:left="610" w:right="126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Maintain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contract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whic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include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monitorin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flo</w:t>
      </w:r>
      <w:r w:rsidRPr="009F64CD">
        <w:rPr>
          <w:rFonts w:asciiTheme="minorHAnsi" w:eastAsia="Arial" w:hAnsiTheme="minorHAnsi" w:cstheme="minorHAnsi"/>
          <w:sz w:val="22"/>
          <w:szCs w:val="22"/>
        </w:rPr>
        <w:t>w</w:t>
      </w:r>
      <w:r w:rsidRPr="009F64C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do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uments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consultin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ad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isin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staf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essential element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contracts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conferrin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financia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staff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anagin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filin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systems.</w:t>
      </w:r>
    </w:p>
    <w:p w14:paraId="30F85E54" w14:textId="77777777" w:rsidR="007E096B" w:rsidRPr="009F64CD" w:rsidRDefault="00EF7805" w:rsidP="009F64CD">
      <w:pPr>
        <w:tabs>
          <w:tab w:val="left" w:pos="600"/>
        </w:tabs>
        <w:spacing w:before="5"/>
        <w:ind w:left="610" w:right="12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lastRenderedPageBreak/>
        <w:t>•</w:t>
      </w: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Processe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maintain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al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confidentia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personne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record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payrol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division/departmen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which include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generatin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personne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transactions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settin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interviews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maintainin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filin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stem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etc</w:t>
      </w:r>
      <w:r w:rsidRPr="009F64CD">
        <w:rPr>
          <w:rFonts w:asciiTheme="minorHAnsi" w:eastAsia="Arial" w:hAnsiTheme="minorHAnsi" w:cstheme="minorHAnsi"/>
          <w:sz w:val="22"/>
          <w:szCs w:val="22"/>
        </w:rPr>
        <w:t>.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sensitive 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confidentia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personne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matter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directio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senio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leve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staf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and/o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departmen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director.</w:t>
      </w:r>
    </w:p>
    <w:p w14:paraId="4347978E" w14:textId="77777777" w:rsidR="007E096B" w:rsidRPr="009F64CD" w:rsidRDefault="00EF7805" w:rsidP="009F64CD">
      <w:pPr>
        <w:spacing w:before="10"/>
        <w:ind w:left="160" w:right="128"/>
        <w:jc w:val="both"/>
        <w:rPr>
          <w:rFonts w:asciiTheme="minorHAnsi" w:eastAsia="Arial" w:hAnsiTheme="minorHAnsi" w:cstheme="minorHAnsi"/>
          <w:sz w:val="22"/>
          <w:szCs w:val="22"/>
        </w:rPr>
        <w:sectPr w:rsidR="007E096B" w:rsidRPr="009F64CD">
          <w:pgSz w:w="12240" w:h="15840"/>
          <w:pgMar w:top="680" w:right="560" w:bottom="280" w:left="560" w:header="720" w:footer="720" w:gutter="0"/>
          <w:cols w:space="720"/>
        </w:sect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Answer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telephone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utilizin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multi-lin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system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take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messages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screen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calls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provide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callers,</w:t>
      </w:r>
    </w:p>
    <w:p w14:paraId="2C8DF0AA" w14:textId="77777777" w:rsidR="007E096B" w:rsidRPr="009F64CD" w:rsidRDefault="007E096B" w:rsidP="009F64C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C566792" w14:textId="77777777" w:rsidR="007E096B" w:rsidRPr="009F64CD" w:rsidRDefault="00EF7805" w:rsidP="009F64CD">
      <w:pPr>
        <w:spacing w:before="34"/>
        <w:ind w:left="550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receive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citize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complaints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direct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call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message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appropriat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person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inter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iews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screens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greet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visitors 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direct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the</w:t>
      </w:r>
      <w:r w:rsidRPr="009F64CD">
        <w:rPr>
          <w:rFonts w:asciiTheme="minorHAnsi" w:eastAsia="Arial" w:hAnsiTheme="minorHAnsi" w:cstheme="minorHAnsi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appropriat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are</w:t>
      </w:r>
      <w:r w:rsidRPr="009F64CD">
        <w:rPr>
          <w:rFonts w:asciiTheme="minorHAnsi" w:eastAsia="Arial" w:hAnsiTheme="minorHAnsi" w:cstheme="minorHAnsi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individual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answe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variou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inquirie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personally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disseminate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a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variety 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and/o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report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variou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agencies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divisions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department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vi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telephone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mail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emai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fax. Photocopie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reports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charts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memos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othe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document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requestin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parties</w:t>
      </w:r>
      <w:r w:rsidRPr="009F64CD">
        <w:rPr>
          <w:rFonts w:asciiTheme="minorHAnsi" w:eastAsia="Arial" w:hAnsiTheme="minorHAnsi" w:cstheme="minorHAnsi"/>
          <w:sz w:val="22"/>
          <w:szCs w:val="22"/>
        </w:rPr>
        <w:t>.</w:t>
      </w:r>
      <w:r w:rsidRPr="009F64C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Opens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stamps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sorts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distributes incomin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mail.</w:t>
      </w:r>
    </w:p>
    <w:p w14:paraId="79D0469E" w14:textId="77777777" w:rsidR="007E096B" w:rsidRPr="009F64CD" w:rsidRDefault="00EF7805" w:rsidP="009F64CD">
      <w:pPr>
        <w:tabs>
          <w:tab w:val="left" w:pos="540"/>
        </w:tabs>
        <w:spacing w:before="8"/>
        <w:ind w:left="550" w:right="86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Develops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communicates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monitor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polices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procedures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standard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divisio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department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recommends improvement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whe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necessary</w:t>
      </w:r>
      <w:r w:rsidRPr="009F64CD">
        <w:rPr>
          <w:rFonts w:asciiTheme="minorHAnsi" w:eastAsia="Arial" w:hAnsiTheme="minorHAnsi" w:cstheme="minorHAnsi"/>
          <w:sz w:val="22"/>
          <w:szCs w:val="22"/>
        </w:rPr>
        <w:t>.</w:t>
      </w:r>
      <w:r w:rsidRPr="009F64CD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Int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rpret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variou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code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mandates.</w:t>
      </w:r>
    </w:p>
    <w:p w14:paraId="463221E5" w14:textId="77777777" w:rsidR="007E096B" w:rsidRPr="009F64CD" w:rsidRDefault="00EF7805" w:rsidP="009F64CD">
      <w:pPr>
        <w:tabs>
          <w:tab w:val="left" w:pos="540"/>
        </w:tabs>
        <w:spacing w:before="12"/>
        <w:ind w:left="550" w:right="8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Assist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participate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developmen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division/departmen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budge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researchin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justifyin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requests, advisin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choices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makin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recommendations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typing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calculating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coordinatin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completion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maintain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budget record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throughou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year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balance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reconcil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budge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prepare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financia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reports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attend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budget meeting/hearings.</w:t>
      </w:r>
    </w:p>
    <w:p w14:paraId="0C4B29D5" w14:textId="77777777" w:rsidR="007E096B" w:rsidRPr="009F64CD" w:rsidRDefault="00EF7805" w:rsidP="009F64CD">
      <w:pPr>
        <w:spacing w:before="7"/>
        <w:ind w:left="100" w:right="171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Researche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neede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gran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developmen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manage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filin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syste</w:t>
      </w:r>
      <w:r w:rsidRPr="009F64CD">
        <w:rPr>
          <w:rFonts w:asciiTheme="minorHAnsi" w:eastAsia="Arial" w:hAnsiTheme="minorHAnsi" w:cstheme="minorHAnsi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billing.</w:t>
      </w:r>
    </w:p>
    <w:p w14:paraId="3A90897A" w14:textId="77777777" w:rsidR="007E096B" w:rsidRPr="009F64CD" w:rsidRDefault="00EF7805" w:rsidP="009F64CD">
      <w:pPr>
        <w:ind w:left="100" w:right="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Interact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4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wit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4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4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variet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4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4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high-leve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4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individuals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4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bot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4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internall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47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47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withi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47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47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communit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47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47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provid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47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information,</w:t>
      </w:r>
    </w:p>
    <w:p w14:paraId="55F6D088" w14:textId="77777777" w:rsidR="007E096B" w:rsidRPr="009F64CD" w:rsidRDefault="00EF7805" w:rsidP="009F64CD">
      <w:pPr>
        <w:ind w:left="550" w:right="713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disseminat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departmenta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information.</w:t>
      </w:r>
    </w:p>
    <w:p w14:paraId="78AAC89F" w14:textId="77777777" w:rsidR="007E096B" w:rsidRPr="009F64CD" w:rsidRDefault="00EF7805" w:rsidP="009F64CD">
      <w:pPr>
        <w:tabs>
          <w:tab w:val="left" w:pos="540"/>
        </w:tabs>
        <w:spacing w:before="11"/>
        <w:ind w:left="550" w:right="8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Confer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uppe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managemen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kee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the</w:t>
      </w:r>
      <w:r w:rsidRPr="009F64CD">
        <w:rPr>
          <w:rFonts w:asciiTheme="minorHAnsi" w:eastAsia="Arial" w:hAnsiTheme="minorHAnsi" w:cstheme="minorHAnsi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informe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ke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issue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progres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towar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objective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gai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their suppor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approval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make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recommendation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assis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managemen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makin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neede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improvements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reports administrativ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and/o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operationa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problem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supervisor.</w:t>
      </w:r>
    </w:p>
    <w:p w14:paraId="4ADF6616" w14:textId="77777777" w:rsidR="007E096B" w:rsidRPr="009F64CD" w:rsidRDefault="00EF7805" w:rsidP="009F64CD">
      <w:pPr>
        <w:tabs>
          <w:tab w:val="left" w:pos="540"/>
        </w:tabs>
        <w:spacing w:before="6"/>
        <w:ind w:left="550" w:right="8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Maintain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upgrade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professiona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knowledge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skills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developmen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attendin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minar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trainin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programs 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readin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trad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professiona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journal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publications.</w:t>
      </w:r>
    </w:p>
    <w:p w14:paraId="775C2A3D" w14:textId="77777777" w:rsidR="007E096B" w:rsidRPr="009F64CD" w:rsidRDefault="00EF7805" w:rsidP="009F64CD">
      <w:pPr>
        <w:tabs>
          <w:tab w:val="left" w:pos="540"/>
        </w:tabs>
        <w:spacing w:before="5"/>
        <w:ind w:left="550" w:right="8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Create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Request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Quotation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Request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Proposals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schedule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bi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opening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record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bi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results; prepare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variou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contracts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assurin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ha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document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ar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forwarde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staf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approva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execut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on</w:t>
      </w:r>
      <w:r w:rsidRPr="009F64CD">
        <w:rPr>
          <w:rFonts w:asciiTheme="minorHAnsi" w:eastAsia="Arial" w:hAnsiTheme="minorHAnsi" w:cstheme="minorHAnsi"/>
          <w:sz w:val="22"/>
          <w:szCs w:val="22"/>
        </w:rPr>
        <w:t>.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Coordinate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and schedule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appointments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meetings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reservation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reques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staff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prepa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location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photocopie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materials 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prepare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agendas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takes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transcribe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and/o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distribute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sta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ements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minute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note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fro</w:t>
      </w:r>
      <w:r w:rsidRPr="009F64CD">
        <w:rPr>
          <w:rFonts w:asciiTheme="minorHAnsi" w:eastAsia="Arial" w:hAnsiTheme="minorHAnsi" w:cstheme="minorHAnsi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variet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sources.</w:t>
      </w:r>
    </w:p>
    <w:p w14:paraId="25CD549B" w14:textId="77777777" w:rsidR="007E096B" w:rsidRPr="009F64CD" w:rsidRDefault="00EF7805" w:rsidP="009F64CD">
      <w:pPr>
        <w:tabs>
          <w:tab w:val="left" w:pos="540"/>
        </w:tabs>
        <w:spacing w:before="2"/>
        <w:ind w:left="550" w:right="8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Take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policy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servic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request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relatin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go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ernmenta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activitie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refer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prope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division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for processin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providin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information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update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maintain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servic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requests.</w:t>
      </w:r>
    </w:p>
    <w:p w14:paraId="51338E42" w14:textId="77777777" w:rsidR="007E096B" w:rsidRPr="009F64CD" w:rsidRDefault="00EF7805" w:rsidP="009F64CD">
      <w:pPr>
        <w:tabs>
          <w:tab w:val="left" w:pos="540"/>
        </w:tabs>
        <w:spacing w:before="1"/>
        <w:ind w:left="550" w:right="86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Perform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specialize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researc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statistica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wor</w:t>
      </w:r>
      <w:r w:rsidRPr="009F64CD">
        <w:rPr>
          <w:rFonts w:asciiTheme="minorHAnsi" w:eastAsia="Arial" w:hAnsiTheme="minorHAnsi" w:cstheme="minorHAnsi"/>
          <w:sz w:val="22"/>
          <w:szCs w:val="22"/>
        </w:rPr>
        <w:t>k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manuall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compute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assigne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subject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staf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and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management.</w:t>
      </w:r>
    </w:p>
    <w:p w14:paraId="41E54C8C" w14:textId="77777777" w:rsidR="007E096B" w:rsidRPr="009F64CD" w:rsidRDefault="00EF7805" w:rsidP="009F64CD">
      <w:pPr>
        <w:spacing w:before="5"/>
        <w:ind w:left="100" w:right="501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serv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backu</w:t>
      </w:r>
      <w:r w:rsidRPr="009F64CD">
        <w:rPr>
          <w:rFonts w:asciiTheme="minorHAnsi" w:eastAsia="Arial" w:hAnsiTheme="minorHAnsi" w:cstheme="minorHAnsi"/>
          <w:sz w:val="22"/>
          <w:szCs w:val="22"/>
        </w:rPr>
        <w:t>p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othe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position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withi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department.</w:t>
      </w:r>
    </w:p>
    <w:p w14:paraId="14B67725" w14:textId="77777777" w:rsidR="007E096B" w:rsidRPr="009F64CD" w:rsidRDefault="00EF7805" w:rsidP="009F64CD">
      <w:pPr>
        <w:ind w:left="100" w:right="866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Ma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trai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othe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taff.</w:t>
      </w:r>
    </w:p>
    <w:p w14:paraId="37058994" w14:textId="77777777" w:rsidR="007E096B" w:rsidRPr="009F64CD" w:rsidRDefault="00EF7805" w:rsidP="009F64CD">
      <w:pPr>
        <w:ind w:left="100" w:right="67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Perform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othe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relate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dutie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assigned.</w:t>
      </w:r>
    </w:p>
    <w:p w14:paraId="6A7BC303" w14:textId="77777777" w:rsidR="007E096B" w:rsidRPr="009F64CD" w:rsidRDefault="007E096B" w:rsidP="009F64C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8F53889" w14:textId="77777777" w:rsidR="007E096B" w:rsidRPr="009F64CD" w:rsidRDefault="00EF7805" w:rsidP="009F64CD">
      <w:pPr>
        <w:ind w:left="100" w:right="750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MATERIAL</w:t>
      </w:r>
      <w:r w:rsidRPr="009F64CD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AND</w:t>
      </w:r>
      <w:r w:rsidRPr="009F64CD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EQUIPMENT</w:t>
      </w:r>
      <w:r w:rsidRPr="009F64CD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USE</w:t>
      </w:r>
      <w:r w:rsidRPr="009F64CD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D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6286AF91" w14:textId="77777777" w:rsidR="007E096B" w:rsidRPr="009F64CD" w:rsidRDefault="00EF7805" w:rsidP="009F64CD">
      <w:pPr>
        <w:spacing w:before="5"/>
        <w:ind w:left="100" w:right="215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Persona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Compute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and/o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Termina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                    </w:t>
      </w:r>
      <w:r w:rsidRPr="009F64CD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pewrite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r                     </w:t>
      </w:r>
      <w:r w:rsidRPr="009F64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Genera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Equipment</w:t>
      </w:r>
    </w:p>
    <w:p w14:paraId="640A38AC" w14:textId="77777777" w:rsidR="007E096B" w:rsidRPr="009F64CD" w:rsidRDefault="00EF7805" w:rsidP="009F64CD">
      <w:pPr>
        <w:spacing w:before="10"/>
        <w:ind w:left="100" w:right="252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Pagin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Syste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m                                                     </w:t>
      </w:r>
      <w:r w:rsidRPr="009F64C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Two-wa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Radi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o             </w:t>
      </w:r>
      <w:r w:rsidRPr="009F64C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Recordin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Equipment</w:t>
      </w:r>
    </w:p>
    <w:p w14:paraId="772D0702" w14:textId="77777777" w:rsidR="007E096B" w:rsidRPr="009F64CD" w:rsidRDefault="00EF7805" w:rsidP="009F64CD">
      <w:pPr>
        <w:spacing w:before="5"/>
        <w:ind w:left="100" w:right="7119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MINIMUM</w:t>
      </w:r>
      <w:r w:rsidRPr="009F64CD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QUALIFICATIONS</w:t>
      </w:r>
      <w:r w:rsidRPr="009F64CD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REQUIRE</w:t>
      </w:r>
      <w:r w:rsidRPr="009F64CD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D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Educatio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Experience:</w:t>
      </w:r>
    </w:p>
    <w:p w14:paraId="1572C07B" w14:textId="77777777" w:rsidR="007E096B" w:rsidRPr="009F64CD" w:rsidRDefault="00EF7805" w:rsidP="009F64CD">
      <w:pPr>
        <w:spacing w:before="5"/>
        <w:ind w:left="100" w:right="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Hig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schoo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diplom</w:t>
      </w:r>
      <w:r w:rsidRPr="009F64CD">
        <w:rPr>
          <w:rFonts w:asciiTheme="minorHAnsi" w:eastAsia="Arial" w:hAnsiTheme="minorHAnsi" w:cstheme="minorHAnsi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GE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equivalen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fou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year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progressivel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responsi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experienc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performin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administrative 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dutie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suc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trackin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budgets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developin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comple</w:t>
      </w:r>
      <w:r w:rsidRPr="009F64CD">
        <w:rPr>
          <w:rFonts w:asciiTheme="minorHAnsi" w:eastAsia="Arial" w:hAnsiTheme="minorHAnsi" w:cstheme="minorHAnsi"/>
          <w:sz w:val="22"/>
          <w:szCs w:val="22"/>
        </w:rPr>
        <w:t>x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eports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typing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filing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transcribin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information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including tw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year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secretaria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experienc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n a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publi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privat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la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involvin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ping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processin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filin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legal document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calenda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coordination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Supp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ementa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cours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wor</w:t>
      </w:r>
      <w:r w:rsidRPr="009F64CD">
        <w:rPr>
          <w:rFonts w:asciiTheme="minorHAnsi" w:eastAsia="Arial" w:hAnsiTheme="minorHAnsi" w:cstheme="minorHAnsi"/>
          <w:sz w:val="22"/>
          <w:szCs w:val="22"/>
        </w:rPr>
        <w:t>k</w:t>
      </w:r>
      <w:r w:rsidRPr="009F64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accounting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managemen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fiel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is preferred</w:t>
      </w:r>
      <w:r w:rsidRPr="009F64CD">
        <w:rPr>
          <w:rFonts w:asciiTheme="minorHAnsi" w:eastAsia="Arial" w:hAnsiTheme="minorHAnsi" w:cstheme="minorHAnsi"/>
          <w:sz w:val="22"/>
          <w:szCs w:val="22"/>
        </w:rPr>
        <w:t>;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equivalen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comb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natio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trainin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education.</w:t>
      </w:r>
    </w:p>
    <w:p w14:paraId="6E4EDFC2" w14:textId="77777777" w:rsidR="007E096B" w:rsidRPr="009F64CD" w:rsidRDefault="007E096B" w:rsidP="009F64C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2EB14B4" w14:textId="77777777" w:rsidR="007E096B" w:rsidRPr="009F64CD" w:rsidRDefault="00EF7805" w:rsidP="009F64CD">
      <w:pPr>
        <w:ind w:left="100" w:right="82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License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Certifications:</w:t>
      </w:r>
    </w:p>
    <w:p w14:paraId="6F8627B6" w14:textId="77777777" w:rsidR="007E096B" w:rsidRPr="009F64CD" w:rsidRDefault="00EF7805" w:rsidP="009F64CD">
      <w:pPr>
        <w:spacing w:before="5"/>
        <w:ind w:left="100" w:right="104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None</w:t>
      </w:r>
    </w:p>
    <w:p w14:paraId="08AE67A8" w14:textId="77777777" w:rsidR="007E096B" w:rsidRPr="009F64CD" w:rsidRDefault="007E096B" w:rsidP="009F64C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5CB594C" w14:textId="77777777" w:rsidR="007E096B" w:rsidRPr="009F64CD" w:rsidRDefault="00EF7805" w:rsidP="009F64CD">
      <w:pPr>
        <w:ind w:left="100" w:right="71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KNOWLEDGE,</w:t>
      </w:r>
      <w:r w:rsidRPr="009F64CD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SKILLS,</w:t>
      </w:r>
      <w:r w:rsidRPr="009F64CD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AND</w:t>
      </w:r>
      <w:r w:rsidRPr="009F64CD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ABILITIES</w:t>
      </w:r>
      <w:r w:rsidRPr="009F64CD">
        <w:rPr>
          <w:rFonts w:asciiTheme="minorHAnsi" w:eastAsia="Arial" w:hAnsiTheme="minorHAnsi" w:cstheme="minorHAnsi"/>
          <w:b/>
          <w:position w:val="-1"/>
          <w:sz w:val="22"/>
          <w:szCs w:val="22"/>
        </w:rPr>
        <w:t>:</w:t>
      </w:r>
    </w:p>
    <w:p w14:paraId="052D741B" w14:textId="77777777" w:rsidR="007E096B" w:rsidRPr="009F64CD" w:rsidRDefault="007E096B" w:rsidP="009F64CD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BCBEBD4" w14:textId="77777777" w:rsidR="007E096B" w:rsidRPr="009F64CD" w:rsidRDefault="00EF7805" w:rsidP="009F64CD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Kno</w:t>
      </w:r>
      <w:r w:rsidRPr="009F64CD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ledg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of:</w:t>
      </w:r>
    </w:p>
    <w:p w14:paraId="1922EA73" w14:textId="77777777" w:rsidR="007E096B" w:rsidRPr="009F64CD" w:rsidRDefault="00EF7805" w:rsidP="009F64CD">
      <w:pPr>
        <w:spacing w:before="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terminolog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document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commonl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use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are</w:t>
      </w:r>
      <w:r w:rsidRPr="009F64CD">
        <w:rPr>
          <w:rFonts w:asciiTheme="minorHAnsi" w:eastAsia="Arial" w:hAnsiTheme="minorHAnsi" w:cstheme="minorHAnsi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assignment.</w:t>
      </w:r>
    </w:p>
    <w:p w14:paraId="6B890DB9" w14:textId="77777777" w:rsidR="007E096B" w:rsidRPr="009F64CD" w:rsidRDefault="00EF7805" w:rsidP="009F64CD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7E096B" w:rsidRPr="009F64CD">
          <w:headerReference w:type="default" r:id="rId7"/>
          <w:footerReference w:type="default" r:id="rId8"/>
          <w:pgSz w:w="12240" w:h="15840"/>
          <w:pgMar w:top="1440" w:right="600" w:bottom="280" w:left="620" w:header="851" w:footer="869" w:gutter="0"/>
          <w:pgNumType w:start="2"/>
          <w:cols w:space="720"/>
        </w:sect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Laws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legislation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codes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ordinances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etc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.</w:t>
      </w:r>
      <w:r w:rsidRPr="009F64CD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gover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offic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work.</w:t>
      </w:r>
    </w:p>
    <w:p w14:paraId="03E06B25" w14:textId="77777777" w:rsidR="007E096B" w:rsidRPr="009F64CD" w:rsidRDefault="007E096B" w:rsidP="009F64C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37B2483" w14:textId="77777777" w:rsidR="007E096B" w:rsidRPr="009F64CD" w:rsidRDefault="00EF7805" w:rsidP="009F64CD">
      <w:pPr>
        <w:spacing w:before="34"/>
        <w:ind w:left="120" w:right="343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Correc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Englis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usage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includin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spelling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grammar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punctuation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vocabulary.</w:t>
      </w:r>
    </w:p>
    <w:p w14:paraId="363486AA" w14:textId="77777777" w:rsidR="007E096B" w:rsidRPr="009F64CD" w:rsidRDefault="00EF7805" w:rsidP="009F64CD">
      <w:pPr>
        <w:ind w:left="120" w:right="64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Interna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departmenta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policie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procedures.</w:t>
      </w:r>
    </w:p>
    <w:p w14:paraId="181EEFC4" w14:textId="77777777" w:rsidR="007E096B" w:rsidRPr="009F64CD" w:rsidRDefault="00EF7805" w:rsidP="009F64CD">
      <w:pPr>
        <w:ind w:left="120" w:right="394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Applicable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federal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stat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loca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dinances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codes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laws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mandates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etc.</w:t>
      </w:r>
    </w:p>
    <w:p w14:paraId="75E0FB08" w14:textId="77777777" w:rsidR="007E096B" w:rsidRPr="009F64CD" w:rsidRDefault="00EF7805" w:rsidP="009F64CD">
      <w:pPr>
        <w:ind w:left="120" w:right="8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Offic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30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administrativ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30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30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secretaria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30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practice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procedures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suc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busines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lette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writin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operatio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of</w:t>
      </w:r>
    </w:p>
    <w:p w14:paraId="530B5106" w14:textId="77777777" w:rsidR="007E096B" w:rsidRPr="009F64CD" w:rsidRDefault="00EF7805" w:rsidP="009F64CD">
      <w:pPr>
        <w:ind w:left="570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standar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equipment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includin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wor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processo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persona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on-lin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computer.</w:t>
      </w:r>
    </w:p>
    <w:p w14:paraId="74303B67" w14:textId="77777777" w:rsidR="007E096B" w:rsidRPr="009F64CD" w:rsidRDefault="00EF7805" w:rsidP="009F64CD">
      <w:pPr>
        <w:spacing w:before="11"/>
        <w:ind w:left="120" w:right="40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Externa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governmenta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bodie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agencie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are</w:t>
      </w:r>
      <w:r w:rsidRPr="009F64CD">
        <w:rPr>
          <w:rFonts w:asciiTheme="minorHAnsi" w:eastAsia="Arial" w:hAnsiTheme="minorHAnsi" w:cstheme="minorHAnsi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assignment.</w:t>
      </w:r>
    </w:p>
    <w:p w14:paraId="7963D1A8" w14:textId="77777777" w:rsidR="007E096B" w:rsidRPr="009F64CD" w:rsidRDefault="00EF7805" w:rsidP="009F64CD">
      <w:pPr>
        <w:ind w:left="120" w:right="465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Standar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busines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arithmetic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includin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percentage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decimals.</w:t>
      </w:r>
    </w:p>
    <w:p w14:paraId="056F01F6" w14:textId="77777777" w:rsidR="007E096B" w:rsidRPr="009F64CD" w:rsidRDefault="00EF7805" w:rsidP="009F64CD">
      <w:pPr>
        <w:ind w:left="120" w:right="689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Basi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budgetar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principle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practices.</w:t>
      </w:r>
    </w:p>
    <w:p w14:paraId="0EAAEB73" w14:textId="77777777" w:rsidR="007E096B" w:rsidRPr="009F64CD" w:rsidRDefault="00EF7805" w:rsidP="009F64CD">
      <w:pPr>
        <w:ind w:left="120" w:right="276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Recor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keeping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repor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preparation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fil</w:t>
      </w:r>
      <w:r w:rsidRPr="009F64CD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method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record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managemen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techniques.</w:t>
      </w:r>
    </w:p>
    <w:p w14:paraId="4E174D47" w14:textId="77777777" w:rsidR="007E096B" w:rsidRPr="009F64CD" w:rsidRDefault="00EF7805" w:rsidP="009F64CD">
      <w:pPr>
        <w:ind w:left="120" w:right="8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Genera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offic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procedures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policie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practices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wel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knowledg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compute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application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hardware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1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other</w:t>
      </w:r>
    </w:p>
    <w:p w14:paraId="6EFC86F7" w14:textId="77777777" w:rsidR="007E096B" w:rsidRPr="009F64CD" w:rsidRDefault="00EF7805" w:rsidP="009F64CD">
      <w:pPr>
        <w:ind w:left="570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genera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equipmen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performan</w:t>
      </w:r>
      <w:r w:rsidRPr="009F64CD">
        <w:rPr>
          <w:rFonts w:asciiTheme="minorHAnsi" w:eastAsia="Arial" w:hAnsiTheme="minorHAnsi" w:cstheme="minorHAnsi"/>
          <w:sz w:val="22"/>
          <w:szCs w:val="22"/>
        </w:rPr>
        <w:t>ce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essentia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function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job.</w:t>
      </w:r>
    </w:p>
    <w:p w14:paraId="68D29A54" w14:textId="77777777" w:rsidR="007E096B" w:rsidRPr="009F64CD" w:rsidRDefault="007E096B" w:rsidP="009F64C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277783B" w14:textId="77777777" w:rsidR="007E096B" w:rsidRPr="009F64CD" w:rsidRDefault="00EF7805" w:rsidP="009F64CD">
      <w:pPr>
        <w:ind w:left="120" w:right="1020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b/>
          <w:spacing w:val="-3"/>
          <w:sz w:val="22"/>
          <w:szCs w:val="22"/>
        </w:rPr>
        <w:t>Skil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3"/>
          <w:sz w:val="22"/>
          <w:szCs w:val="22"/>
        </w:rPr>
        <w:t>in:</w:t>
      </w:r>
    </w:p>
    <w:p w14:paraId="6C4C68F7" w14:textId="77777777" w:rsidR="007E096B" w:rsidRPr="009F64CD" w:rsidRDefault="00EF7805" w:rsidP="009F64CD">
      <w:pPr>
        <w:spacing w:before="6"/>
        <w:ind w:left="120" w:right="252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Draftin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document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fro</w:t>
      </w:r>
      <w:r w:rsidRPr="009F64CD">
        <w:rPr>
          <w:rFonts w:asciiTheme="minorHAnsi" w:eastAsia="Arial" w:hAnsiTheme="minorHAnsi" w:cstheme="minorHAnsi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tape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hand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ritte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typ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correspondence.</w:t>
      </w:r>
    </w:p>
    <w:p w14:paraId="4A63BD8C" w14:textId="77777777" w:rsidR="007E096B" w:rsidRPr="009F64CD" w:rsidRDefault="00EF7805" w:rsidP="009F64CD">
      <w:pPr>
        <w:ind w:left="120" w:right="343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Preparin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clea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concis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reports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corr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spondenc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othe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writte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materials.</w:t>
      </w:r>
    </w:p>
    <w:p w14:paraId="6F6B7A66" w14:textId="77777777" w:rsidR="007E096B" w:rsidRPr="009F64CD" w:rsidRDefault="00EF7805" w:rsidP="009F64CD">
      <w:pPr>
        <w:ind w:left="120" w:right="28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Usin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tact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discretion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initiativ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independen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judgmen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withi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establishe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guidelines.</w:t>
      </w:r>
    </w:p>
    <w:p w14:paraId="09439365" w14:textId="77777777" w:rsidR="007E096B" w:rsidRPr="009F64CD" w:rsidRDefault="00EF7805" w:rsidP="009F64CD">
      <w:pPr>
        <w:ind w:left="120" w:right="443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Analyzin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resolvin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offic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admi</w:t>
      </w:r>
      <w:r w:rsidRPr="009F64C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istrativ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situation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problems.</w:t>
      </w:r>
    </w:p>
    <w:p w14:paraId="007A3262" w14:textId="77777777" w:rsidR="007E096B" w:rsidRPr="009F64CD" w:rsidRDefault="00EF7805" w:rsidP="009F64CD">
      <w:pPr>
        <w:ind w:left="120" w:right="169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Researching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compiling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summarizin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variet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informationa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statistica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dat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materials.</w:t>
      </w:r>
    </w:p>
    <w:p w14:paraId="6AEB7EEA" w14:textId="77777777" w:rsidR="007E096B" w:rsidRPr="009F64CD" w:rsidRDefault="00EF7805" w:rsidP="009F64CD">
      <w:pPr>
        <w:ind w:left="120" w:right="8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Organizin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work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settin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priorities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meetin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critica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dea</w:t>
      </w:r>
      <w:r w:rsidRPr="009F64C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lines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followin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u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9F64CD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assignment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wit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34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minimu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34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of</w:t>
      </w:r>
    </w:p>
    <w:p w14:paraId="6770C261" w14:textId="77777777" w:rsidR="007E096B" w:rsidRPr="009F64CD" w:rsidRDefault="00EF7805" w:rsidP="009F64CD">
      <w:pPr>
        <w:ind w:left="570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direction.</w:t>
      </w:r>
    </w:p>
    <w:p w14:paraId="6BDDF3DA" w14:textId="77777777" w:rsidR="007E096B" w:rsidRPr="009F64CD" w:rsidRDefault="00EF7805" w:rsidP="009F64CD">
      <w:pPr>
        <w:spacing w:before="11"/>
        <w:ind w:left="120" w:right="495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ppl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yi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logica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hinkin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sol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problem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accomplis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asks.</w:t>
      </w:r>
    </w:p>
    <w:p w14:paraId="3CE0F29F" w14:textId="77777777" w:rsidR="007E096B" w:rsidRPr="009F64CD" w:rsidRDefault="00EF7805" w:rsidP="009F64CD">
      <w:pPr>
        <w:ind w:left="120" w:right="216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Understanding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interpretin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communicatin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com</w:t>
      </w:r>
      <w:r w:rsidRPr="009F64C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p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licate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policies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procedure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protocols.</w:t>
      </w:r>
    </w:p>
    <w:p w14:paraId="1CC8A47E" w14:textId="77777777" w:rsidR="007E096B" w:rsidRPr="009F64CD" w:rsidRDefault="00EF7805" w:rsidP="009F64CD">
      <w:pPr>
        <w:ind w:left="120" w:right="8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Typin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fro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roug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draf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printe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text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enterin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othe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2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dat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2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usin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2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2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keyboar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22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20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20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spee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20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sufficien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20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20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perfor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20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the</w:t>
      </w:r>
    </w:p>
    <w:p w14:paraId="585B2A5F" w14:textId="77777777" w:rsidR="007E096B" w:rsidRPr="009F64CD" w:rsidRDefault="00EF7805" w:rsidP="009F64CD">
      <w:pPr>
        <w:ind w:left="570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dutie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job.</w:t>
      </w:r>
    </w:p>
    <w:p w14:paraId="3C756BFC" w14:textId="77777777" w:rsidR="007E096B" w:rsidRPr="009F64CD" w:rsidRDefault="00EF7805" w:rsidP="009F64CD">
      <w:pPr>
        <w:spacing w:before="11"/>
        <w:ind w:left="120" w:right="610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Transcribin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fro</w:t>
      </w:r>
      <w:r w:rsidRPr="009F64CD">
        <w:rPr>
          <w:rFonts w:asciiTheme="minorHAnsi" w:eastAsia="Arial" w:hAnsiTheme="minorHAnsi" w:cstheme="minorHAnsi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dictatin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equipment.</w:t>
      </w:r>
    </w:p>
    <w:p w14:paraId="7FBC647B" w14:textId="77777777" w:rsidR="007E096B" w:rsidRPr="009F64CD" w:rsidRDefault="00EF7805" w:rsidP="009F64CD">
      <w:pPr>
        <w:ind w:left="120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Communicatin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orall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wit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interna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staff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citizens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othe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depa</w:t>
      </w:r>
      <w:r w:rsidRPr="009F64C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tmenta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staf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orde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giv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receiv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informatio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</w:t>
      </w:r>
    </w:p>
    <w:p w14:paraId="7967BCE3" w14:textId="77777777" w:rsidR="007E096B" w:rsidRPr="009F64CD" w:rsidRDefault="00EF7805" w:rsidP="009F64CD">
      <w:pPr>
        <w:ind w:left="570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courteou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manner.</w:t>
      </w:r>
    </w:p>
    <w:p w14:paraId="1BC65A8F" w14:textId="77777777" w:rsidR="007E096B" w:rsidRPr="009F64CD" w:rsidRDefault="00EF7805" w:rsidP="009F64CD">
      <w:pPr>
        <w:spacing w:before="11"/>
        <w:ind w:left="120" w:right="82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Operatin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performin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routin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maintenanc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genera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machine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othe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standar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equipment.</w:t>
      </w:r>
    </w:p>
    <w:p w14:paraId="238CF0CD" w14:textId="77777777" w:rsidR="007E096B" w:rsidRPr="009F64CD" w:rsidRDefault="007E096B" w:rsidP="009F64C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0FE9B92" w14:textId="77777777" w:rsidR="007E096B" w:rsidRPr="009F64CD" w:rsidRDefault="00EF7805" w:rsidP="009F64CD">
      <w:pPr>
        <w:ind w:left="120" w:right="80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Menta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Ph</w:t>
      </w:r>
      <w:r w:rsidRPr="009F64CD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sica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Abilit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to:</w:t>
      </w:r>
    </w:p>
    <w:p w14:paraId="72A32B98" w14:textId="77777777" w:rsidR="007E096B" w:rsidRPr="009F64CD" w:rsidRDefault="00EF7805" w:rsidP="009F64CD">
      <w:pPr>
        <w:spacing w:before="6"/>
        <w:ind w:left="120" w:right="64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Rea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interpre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document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suc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operatio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main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enanc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instructions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procedur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manuals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forth.</w:t>
      </w:r>
    </w:p>
    <w:p w14:paraId="78CC5449" w14:textId="77777777" w:rsidR="007E096B" w:rsidRPr="009F64CD" w:rsidRDefault="00EF7805" w:rsidP="009F64CD">
      <w:pPr>
        <w:ind w:left="120" w:right="18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Understan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carr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ou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writte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instructions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givin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clos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attentio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detai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accuracy.</w:t>
      </w:r>
    </w:p>
    <w:p w14:paraId="51CA6E47" w14:textId="77777777" w:rsidR="007E096B" w:rsidRPr="009F64CD" w:rsidRDefault="00EF7805" w:rsidP="009F64CD">
      <w:pPr>
        <w:ind w:left="120" w:right="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Rapidl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accuratel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tak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transcrib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ora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tap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dic</w:t>
      </w:r>
      <w:r w:rsidRPr="009F64CD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atio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usin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speedwriting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shorthand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dictatin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equipment</w:t>
      </w:r>
    </w:p>
    <w:p w14:paraId="5DF57A13" w14:textId="77777777" w:rsidR="007E096B" w:rsidRPr="009F64CD" w:rsidRDefault="00EF7805" w:rsidP="009F64CD">
      <w:pPr>
        <w:ind w:left="570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(a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discretio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supervisor).</w:t>
      </w:r>
    </w:p>
    <w:p w14:paraId="2D591467" w14:textId="77777777" w:rsidR="007E096B" w:rsidRPr="009F64CD" w:rsidRDefault="00EF7805" w:rsidP="009F64CD">
      <w:pPr>
        <w:spacing w:before="11"/>
        <w:ind w:left="120" w:right="477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Establis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maintai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effectiv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workin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relationship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others.</w:t>
      </w:r>
    </w:p>
    <w:p w14:paraId="4D7083AA" w14:textId="77777777" w:rsidR="007E096B" w:rsidRPr="009F64CD" w:rsidRDefault="00EF7805" w:rsidP="009F64CD">
      <w:pPr>
        <w:ind w:left="120" w:right="770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Draf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typ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correspondence.</w:t>
      </w:r>
    </w:p>
    <w:p w14:paraId="7077FF33" w14:textId="77777777" w:rsidR="007E096B" w:rsidRPr="009F64CD" w:rsidRDefault="00EF7805" w:rsidP="009F64CD">
      <w:pPr>
        <w:ind w:left="120" w:right="329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Add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subtract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multipl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divid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who</w:t>
      </w:r>
      <w:r w:rsidRPr="009F64C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numbers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commo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fraction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decimals.</w:t>
      </w:r>
    </w:p>
    <w:p w14:paraId="46863DB0" w14:textId="77777777" w:rsidR="007E096B" w:rsidRPr="009F64CD" w:rsidRDefault="00EF7805" w:rsidP="009F64CD">
      <w:pPr>
        <w:ind w:left="120" w:right="334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Dea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wit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problem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involvin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severa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variable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standardize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situations.</w:t>
      </w:r>
    </w:p>
    <w:p w14:paraId="26F97403" w14:textId="77777777" w:rsidR="007E096B" w:rsidRPr="009F64CD" w:rsidRDefault="00EF7805" w:rsidP="009F64CD">
      <w:pPr>
        <w:ind w:left="120" w:right="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Whil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31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performin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31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31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essentia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31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function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31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thi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job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incumben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30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30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regularl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30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require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sit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us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hand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finger,</w:t>
      </w:r>
    </w:p>
    <w:p w14:paraId="4AE46038" w14:textId="77777777" w:rsidR="007E096B" w:rsidRPr="009F64CD" w:rsidRDefault="00EF7805" w:rsidP="009F64CD">
      <w:pPr>
        <w:ind w:left="570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handle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fee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objects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reac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hand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arms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spea</w:t>
      </w:r>
      <w:r w:rsidRPr="009F64CD">
        <w:rPr>
          <w:rFonts w:asciiTheme="minorHAnsi" w:eastAsia="Arial" w:hAnsiTheme="minorHAnsi" w:cstheme="minorHAnsi"/>
          <w:sz w:val="22"/>
          <w:szCs w:val="22"/>
        </w:rPr>
        <w:t>k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hear.</w:t>
      </w:r>
    </w:p>
    <w:p w14:paraId="364C28F9" w14:textId="77777777" w:rsidR="007E096B" w:rsidRPr="009F64CD" w:rsidRDefault="00EF7805" w:rsidP="009F64CD">
      <w:pPr>
        <w:spacing w:before="11"/>
        <w:ind w:left="120" w:right="415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Lif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carry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pus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and/o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pull</w:t>
      </w:r>
      <w:r w:rsidRPr="009F64CD">
        <w:rPr>
          <w:rFonts w:asciiTheme="minorHAnsi" w:eastAsia="Arial" w:hAnsiTheme="minorHAnsi" w:cstheme="minorHAnsi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mov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item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weighin</w:t>
      </w:r>
      <w:r w:rsidRPr="009F64CD">
        <w:rPr>
          <w:rFonts w:asciiTheme="minorHAnsi" w:eastAsia="Arial" w:hAnsiTheme="minorHAnsi" w:cstheme="minorHAnsi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F64CD">
        <w:rPr>
          <w:rFonts w:asciiTheme="minorHAnsi" w:eastAsia="Arial" w:hAnsiTheme="minorHAnsi" w:cstheme="minorHAnsi"/>
          <w:sz w:val="22"/>
          <w:szCs w:val="22"/>
        </w:rPr>
        <w:t>p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9F64CD">
        <w:rPr>
          <w:rFonts w:asciiTheme="minorHAnsi" w:eastAsia="Arial" w:hAnsiTheme="minorHAnsi" w:cstheme="minorHAnsi"/>
          <w:sz w:val="22"/>
          <w:szCs w:val="22"/>
        </w:rPr>
        <w:t>0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pounds.</w:t>
      </w:r>
    </w:p>
    <w:p w14:paraId="22CCB020" w14:textId="77777777" w:rsidR="007E096B" w:rsidRPr="009F64CD" w:rsidRDefault="007E096B" w:rsidP="009F64C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18D8309" w14:textId="77777777" w:rsidR="007E096B" w:rsidRPr="009F64CD" w:rsidRDefault="00EF7805" w:rsidP="009F64CD">
      <w:pPr>
        <w:ind w:left="120" w:right="896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lastRenderedPageBreak/>
        <w:t>Workin</w:t>
      </w:r>
      <w:r w:rsidRPr="009F64CD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b/>
          <w:spacing w:val="-2"/>
          <w:sz w:val="22"/>
          <w:szCs w:val="22"/>
        </w:rPr>
        <w:t>Conditions:</w:t>
      </w:r>
    </w:p>
    <w:p w14:paraId="4CE8A7B7" w14:textId="77777777" w:rsidR="007E096B" w:rsidRPr="009F64CD" w:rsidRDefault="00EF7805" w:rsidP="009F64CD">
      <w:pPr>
        <w:spacing w:before="6"/>
        <w:ind w:left="120" w:right="9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Wor</w:t>
      </w:r>
      <w:r w:rsidRPr="009F64CD">
        <w:rPr>
          <w:rFonts w:asciiTheme="minorHAnsi" w:eastAsia="Arial" w:hAnsiTheme="minorHAnsi" w:cstheme="minorHAnsi"/>
          <w:sz w:val="22"/>
          <w:szCs w:val="22"/>
        </w:rPr>
        <w:t>k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performe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norma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environmen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ttl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exposur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outdoo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temperature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dir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dust.</w:t>
      </w:r>
    </w:p>
    <w:p w14:paraId="14770135" w14:textId="77777777" w:rsidR="007E096B" w:rsidRPr="009F64CD" w:rsidRDefault="00EF7805" w:rsidP="009F64CD">
      <w:pPr>
        <w:ind w:left="120" w:right="54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9F64C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incumbent'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workin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condition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ar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typicall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moderatel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quiet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bu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lou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time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som</w:t>
      </w:r>
      <w:r w:rsidRPr="009F64CD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locations.</w:t>
      </w:r>
    </w:p>
    <w:p w14:paraId="34760D0B" w14:textId="77777777" w:rsidR="007E096B" w:rsidRPr="009F64CD" w:rsidRDefault="007E096B" w:rsidP="009F64CD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FDF4114" w14:textId="77777777" w:rsidR="007E096B" w:rsidRPr="009F64CD" w:rsidRDefault="00EF7805" w:rsidP="009F64CD">
      <w:pPr>
        <w:ind w:left="120" w:right="9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clas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speci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icatio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shoul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no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inte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ete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all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inclusi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ntende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identi</w:t>
      </w:r>
      <w:r w:rsidRPr="009F64CD">
        <w:rPr>
          <w:rFonts w:asciiTheme="minorHAnsi" w:eastAsia="Arial" w:hAnsiTheme="minorHAnsi" w:cstheme="minorHAnsi"/>
          <w:sz w:val="22"/>
          <w:szCs w:val="22"/>
        </w:rPr>
        <w:t>fy</w:t>
      </w:r>
      <w:r w:rsidRPr="009F64C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essentia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unction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ir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ement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ob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Incumbent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ma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ueste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ob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-r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ated responsibilitie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task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othe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tha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thos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state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thi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speci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ication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F64C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9F64CD">
        <w:rPr>
          <w:rFonts w:asciiTheme="minorHAnsi" w:eastAsia="Arial" w:hAnsiTheme="minorHAnsi" w:cstheme="minorHAnsi"/>
          <w:sz w:val="22"/>
          <w:szCs w:val="22"/>
        </w:rPr>
        <w:t>y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essentia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unctio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uire</w:t>
      </w:r>
      <w:r w:rsidRPr="009F64CD">
        <w:rPr>
          <w:rFonts w:asciiTheme="minorHAnsi" w:eastAsia="Arial" w:hAnsiTheme="minorHAnsi" w:cstheme="minorHAnsi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thi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clas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aluate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necessar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shoul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incu</w:t>
      </w:r>
      <w:r w:rsidRPr="009F64CD">
        <w:rPr>
          <w:rFonts w:asciiTheme="minorHAnsi" w:eastAsia="Arial" w:hAnsiTheme="minorHAnsi" w:cstheme="minorHAnsi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bent/applican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unabl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unctio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uire</w:t>
      </w:r>
      <w:r w:rsidRPr="009F64CD">
        <w:rPr>
          <w:rFonts w:asciiTheme="minorHAnsi" w:eastAsia="Arial" w:hAnsiTheme="minorHAnsi" w:cstheme="minorHAnsi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du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disabilit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ine</w:t>
      </w:r>
      <w:r w:rsidRPr="009F64CD">
        <w:rPr>
          <w:rFonts w:asciiTheme="minorHAnsi" w:eastAsia="Arial" w:hAnsiTheme="minorHAnsi" w:cstheme="minorHAnsi"/>
          <w:sz w:val="22"/>
          <w:szCs w:val="22"/>
        </w:rPr>
        <w:t>d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F64CD">
        <w:rPr>
          <w:rFonts w:asciiTheme="minorHAnsi" w:eastAsia="Arial" w:hAnsiTheme="minorHAnsi" w:cstheme="minorHAnsi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erican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9F64CD">
        <w:rPr>
          <w:rFonts w:asciiTheme="minorHAnsi" w:eastAsia="Arial" w:hAnsiTheme="minorHAnsi" w:cstheme="minorHAnsi"/>
          <w:sz w:val="22"/>
          <w:szCs w:val="22"/>
        </w:rPr>
        <w:t>h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Disabilitie</w:t>
      </w:r>
      <w:r w:rsidRPr="009F64CD">
        <w:rPr>
          <w:rFonts w:asciiTheme="minorHAnsi" w:eastAsia="Arial" w:hAnsiTheme="minorHAnsi" w:cstheme="minorHAnsi"/>
          <w:sz w:val="22"/>
          <w:szCs w:val="22"/>
        </w:rPr>
        <w:t>s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Ac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(ADA)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F64C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Reasonabl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acco</w:t>
      </w:r>
      <w:r w:rsidRPr="009F64CD">
        <w:rPr>
          <w:rFonts w:asciiTheme="minorHAnsi" w:eastAsia="Arial" w:hAnsiTheme="minorHAnsi" w:cstheme="minorHAnsi"/>
          <w:sz w:val="22"/>
          <w:szCs w:val="22"/>
        </w:rPr>
        <w:t>mm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odatio</w:t>
      </w:r>
      <w:r w:rsidRPr="009F64CD">
        <w:rPr>
          <w:rFonts w:asciiTheme="minorHAnsi" w:eastAsia="Arial" w:hAnsiTheme="minorHAnsi" w:cstheme="minorHAnsi"/>
          <w:sz w:val="22"/>
          <w:szCs w:val="22"/>
        </w:rPr>
        <w:t>n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speci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z w:val="22"/>
          <w:szCs w:val="22"/>
        </w:rPr>
        <w:t>c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disabilit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9F64CD">
        <w:rPr>
          <w:rFonts w:asciiTheme="minorHAnsi" w:eastAsia="Arial" w:hAnsiTheme="minorHAnsi" w:cstheme="minorHAnsi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ad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z w:val="22"/>
          <w:szCs w:val="22"/>
        </w:rPr>
        <w:t>f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F64CD">
        <w:rPr>
          <w:rFonts w:asciiTheme="minorHAnsi" w:eastAsia="Arial" w:hAnsiTheme="minorHAnsi" w:cstheme="minorHAnsi"/>
          <w:sz w:val="22"/>
          <w:szCs w:val="22"/>
        </w:rPr>
        <w:t>r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9F64CD">
        <w:rPr>
          <w:rFonts w:asciiTheme="minorHAnsi" w:eastAsia="Arial" w:hAnsiTheme="minorHAnsi" w:cstheme="minorHAnsi"/>
          <w:sz w:val="22"/>
          <w:szCs w:val="22"/>
        </w:rPr>
        <w:t>e</w:t>
      </w:r>
      <w:r w:rsidRPr="009F6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incu</w:t>
      </w:r>
      <w:r w:rsidRPr="009F64CD">
        <w:rPr>
          <w:rFonts w:asciiTheme="minorHAnsi" w:eastAsia="Arial" w:hAnsiTheme="minorHAnsi" w:cstheme="minorHAnsi"/>
          <w:sz w:val="22"/>
          <w:szCs w:val="22"/>
        </w:rPr>
        <w:t>m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bent/applican</w:t>
      </w:r>
      <w:r w:rsidRPr="009F64CD">
        <w:rPr>
          <w:rFonts w:asciiTheme="minorHAnsi" w:eastAsia="Arial" w:hAnsiTheme="minorHAnsi" w:cstheme="minorHAnsi"/>
          <w:sz w:val="22"/>
          <w:szCs w:val="22"/>
        </w:rPr>
        <w:t>t</w:t>
      </w:r>
      <w:r w:rsidRPr="009F6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64C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he</w:t>
      </w:r>
      <w:r w:rsidRPr="009F64C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poss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F64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F64CD">
        <w:rPr>
          <w:rFonts w:asciiTheme="minorHAnsi" w:eastAsia="Arial" w:hAnsiTheme="minorHAnsi" w:cstheme="minorHAnsi"/>
          <w:spacing w:val="-1"/>
          <w:sz w:val="22"/>
          <w:szCs w:val="22"/>
        </w:rPr>
        <w:t>e.</w:t>
      </w:r>
    </w:p>
    <w:sectPr w:rsidR="007E096B" w:rsidRPr="009F64CD">
      <w:pgSz w:w="12240" w:h="15840"/>
      <w:pgMar w:top="1440" w:right="600" w:bottom="280" w:left="600" w:header="851" w:footer="8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2D48C" w14:textId="77777777" w:rsidR="00EF7805" w:rsidRDefault="00EF7805">
      <w:r>
        <w:separator/>
      </w:r>
    </w:p>
  </w:endnote>
  <w:endnote w:type="continuationSeparator" w:id="0">
    <w:p w14:paraId="2A25C16E" w14:textId="77777777" w:rsidR="00EF7805" w:rsidRDefault="00EF7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9BFFB" w14:textId="77777777" w:rsidR="007E096B" w:rsidRDefault="00EF7805">
    <w:pPr>
      <w:spacing w:line="200" w:lineRule="exact"/>
    </w:pPr>
    <w:r>
      <w:pict w14:anchorId="0008E3D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5pt;margin-top:737.55pt;width:133.05pt;height:8pt;z-index:-251658240;mso-position-horizontal-relative:page;mso-position-vertical-relative:page" filled="f" stroked="f">
          <v:textbox style="mso-next-textbox:#_x0000_s2049" inset="0,0,0,0">
            <w:txbxContent>
              <w:p w14:paraId="1773F3B3" w14:textId="77777777" w:rsidR="007E096B" w:rsidRDefault="00EF7805">
                <w:pPr>
                  <w:spacing w:before="4"/>
                  <w:ind w:left="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Re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v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ise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d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b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CP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Huma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Resou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r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c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e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Se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rv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ices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,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2007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A2356" w14:textId="77777777" w:rsidR="00EF7805" w:rsidRDefault="00EF7805">
      <w:r>
        <w:separator/>
      </w:r>
    </w:p>
  </w:footnote>
  <w:footnote w:type="continuationSeparator" w:id="0">
    <w:p w14:paraId="48F027B7" w14:textId="77777777" w:rsidR="00EF7805" w:rsidRDefault="00EF7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D2909" w14:textId="77777777" w:rsidR="007E096B" w:rsidRDefault="00EF7805">
    <w:pPr>
      <w:spacing w:line="200" w:lineRule="exact"/>
    </w:pPr>
    <w:r>
      <w:pict w14:anchorId="3B8F359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41.55pt;width:131.75pt;height:32pt;z-index:-251659264;mso-position-horizontal-relative:page;mso-position-vertical-relative:page" filled="f" stroked="f">
          <v:textbox style="mso-next-textbox:#_x0000_s2050" inset="0,0,0,0">
            <w:txbxContent>
              <w:p w14:paraId="70186E3D" w14:textId="77777777" w:rsidR="007E096B" w:rsidRDefault="00EF7805">
                <w:pPr>
                  <w:spacing w:before="4"/>
                  <w:ind w:left="20" w:right="-21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Le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g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l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Administ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r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ati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v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e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Assistan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t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Clas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Speci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f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ication</w:t>
                </w:r>
              </w:p>
              <w:p w14:paraId="744A0588" w14:textId="77777777" w:rsidR="007E096B" w:rsidRDefault="00EF7805">
                <w:pPr>
                  <w:spacing w:line="240" w:lineRule="atLeast"/>
                  <w:ind w:left="20" w:right="1953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Clas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Code: Pa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g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e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F50D3"/>
    <w:multiLevelType w:val="multilevel"/>
    <w:tmpl w:val="F3F45C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96B"/>
    <w:rsid w:val="007E096B"/>
    <w:rsid w:val="009F64CD"/>
    <w:rsid w:val="00E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9FE2BA3"/>
  <w15:docId w15:val="{D9592458-D83C-40CF-AF9D-DA9CD32B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1926</Words>
  <Characters>10980</Characters>
  <Application>Microsoft Office Word</Application>
  <DocSecurity>0</DocSecurity>
  <Lines>91</Lines>
  <Paragraphs>25</Paragraphs>
  <ScaleCrop>false</ScaleCrop>
  <Company/>
  <LinksUpToDate>false</LinksUpToDate>
  <CharactersWithSpaces>12881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2021-07-16T13:52:00Z</dcterms:created>
  <dcterms:modified xsi:type="dcterms:W3CDTF">2021-07-16T14:23:00Z</dcterms:modified>
</cp:coreProperties>
</file>